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DD3" w:rsidRDefault="00F80DD3" w:rsidP="00F80DD3">
      <w:pPr>
        <w:widowControl w:val="0"/>
        <w:autoSpaceDE w:val="0"/>
        <w:autoSpaceDN w:val="0"/>
        <w:adjustRightInd w:val="0"/>
        <w:rPr>
          <w:rFonts w:ascii="Arial" w:hAnsi="Arial" w:cs="Arial"/>
          <w:sz w:val="26"/>
          <w:szCs w:val="26"/>
        </w:rPr>
      </w:pPr>
      <w:r>
        <w:rPr>
          <w:rFonts w:ascii="Arial" w:hAnsi="Arial" w:cs="Arial"/>
          <w:b/>
          <w:bCs/>
          <w:sz w:val="26"/>
          <w:szCs w:val="26"/>
          <w:u w:val="single"/>
        </w:rPr>
        <w:t>WEEK OF October 3, 2011</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Happy birthday to </w:t>
      </w:r>
      <w:proofErr w:type="spellStart"/>
      <w:r>
        <w:rPr>
          <w:rFonts w:ascii="Arial" w:hAnsi="Arial" w:cs="Arial"/>
          <w:sz w:val="26"/>
          <w:szCs w:val="26"/>
        </w:rPr>
        <w:t>Paulyn</w:t>
      </w:r>
      <w:proofErr w:type="spellEnd"/>
      <w:r>
        <w:rPr>
          <w:rFonts w:ascii="Arial" w:hAnsi="Arial" w:cs="Arial"/>
          <w:sz w:val="26"/>
          <w:szCs w:val="26"/>
        </w:rPr>
        <w:t xml:space="preserve"> on Saturday and Mary T. on Tuesday! I'm very glad you both were born.</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remember that the following decisions were made during our vertical team meetings. These decisions will help create consistency during our Literacy Night presentations.</w:t>
      </w:r>
    </w:p>
    <w:p w:rsidR="00F80DD3" w:rsidRDefault="00F80DD3" w:rsidP="00F80DD3">
      <w:pPr>
        <w:widowControl w:val="0"/>
        <w:tabs>
          <w:tab w:val="left" w:pos="940"/>
          <w:tab w:val="left" w:pos="1440"/>
        </w:tabs>
        <w:autoSpaceDE w:val="0"/>
        <w:autoSpaceDN w:val="0"/>
        <w:adjustRightInd w:val="0"/>
        <w:ind w:left="1440"/>
        <w:rPr>
          <w:rFonts w:ascii="Arial" w:hAnsi="Arial" w:cs="Arial"/>
          <w:sz w:val="26"/>
          <w:szCs w:val="26"/>
        </w:rPr>
      </w:pPr>
    </w:p>
    <w:p w:rsidR="00F80DD3" w:rsidRPr="00F80DD3" w:rsidRDefault="00F80DD3" w:rsidP="00F80DD3">
      <w:pPr>
        <w:pStyle w:val="ListParagraph"/>
        <w:widowControl w:val="0"/>
        <w:numPr>
          <w:ilvl w:val="0"/>
          <w:numId w:val="10"/>
        </w:numPr>
        <w:tabs>
          <w:tab w:val="left" w:pos="940"/>
          <w:tab w:val="left" w:pos="1440"/>
        </w:tabs>
        <w:autoSpaceDE w:val="0"/>
        <w:autoSpaceDN w:val="0"/>
        <w:adjustRightInd w:val="0"/>
        <w:rPr>
          <w:rFonts w:ascii="Arial" w:hAnsi="Arial" w:cs="Arial"/>
          <w:sz w:val="26"/>
          <w:szCs w:val="26"/>
        </w:rPr>
      </w:pPr>
      <w:r w:rsidRPr="00F80DD3">
        <w:rPr>
          <w:rFonts w:ascii="Arial" w:hAnsi="Arial" w:cs="Arial"/>
          <w:sz w:val="26"/>
          <w:szCs w:val="26"/>
        </w:rPr>
        <w:t>Create a "parking lot" for parents to write questions down that can be answered later. It will also help us know what the common misunderstandings/concerns are.</w:t>
      </w:r>
    </w:p>
    <w:p w:rsidR="00F80DD3" w:rsidRDefault="00F80DD3" w:rsidP="00F80DD3">
      <w:pPr>
        <w:widowControl w:val="0"/>
        <w:numPr>
          <w:ilvl w:val="1"/>
          <w:numId w:val="2"/>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Provide any student, whose parent attends Literacy Night, with a Cougar Card. Being responsible can include having your parent attend important school functions.</w:t>
      </w:r>
    </w:p>
    <w:p w:rsidR="00F80DD3" w:rsidRDefault="00F80DD3" w:rsidP="00F80DD3">
      <w:pPr>
        <w:widowControl w:val="0"/>
        <w:numPr>
          <w:ilvl w:val="1"/>
          <w:numId w:val="2"/>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Explain to parents that they can find the presentation on our school website. This will allow us to minimize paper usage.</w:t>
      </w:r>
    </w:p>
    <w:p w:rsidR="00F80DD3" w:rsidRDefault="00F80DD3" w:rsidP="00F80DD3">
      <w:pPr>
        <w:widowControl w:val="0"/>
        <w:numPr>
          <w:ilvl w:val="1"/>
          <w:numId w:val="2"/>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Create a sign-up sheet so that we can monitor attendance and provide those parents with information that do not attend.</w:t>
      </w:r>
    </w:p>
    <w:p w:rsidR="00F80DD3" w:rsidRDefault="00F80DD3" w:rsidP="00F80DD3">
      <w:pPr>
        <w:widowControl w:val="0"/>
        <w:numPr>
          <w:ilvl w:val="1"/>
          <w:numId w:val="2"/>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I will send an "Alert Now" message for Monday Night that will encourage parents to attend.</w:t>
      </w:r>
    </w:p>
    <w:p w:rsidR="00F80DD3" w:rsidRDefault="00F80DD3" w:rsidP="00F80DD3">
      <w:pPr>
        <w:widowControl w:val="0"/>
        <w:numPr>
          <w:ilvl w:val="1"/>
          <w:numId w:val="2"/>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The invitation encourages parents not to bring children. If there are some students in attendance, we can feel positive that the parents attended.</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numPr>
          <w:ilvl w:val="0"/>
          <w:numId w:val="3"/>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It was great to come to classrooms and do "my part" to promote </w:t>
      </w:r>
      <w:proofErr w:type="spellStart"/>
      <w:r>
        <w:rPr>
          <w:rFonts w:ascii="Arial" w:hAnsi="Arial" w:cs="Arial"/>
          <w:sz w:val="26"/>
          <w:szCs w:val="26"/>
        </w:rPr>
        <w:t>Cougarrific</w:t>
      </w:r>
      <w:proofErr w:type="spellEnd"/>
      <w:r>
        <w:rPr>
          <w:rFonts w:ascii="Arial" w:hAnsi="Arial" w:cs="Arial"/>
          <w:sz w:val="26"/>
          <w:szCs w:val="26"/>
        </w:rPr>
        <w:t xml:space="preserve"> behavior. The kids certainly seem to be enthusiastic about drawings. Thanks to all of you for doing all you can to make this special program work!</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numPr>
          <w:ilvl w:val="0"/>
          <w:numId w:val="4"/>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would appreciate meeting with the Collaboration team on Wednesday morning at 8:15. I have a few things I'd like to run past them... anyone is welcome to attend!</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numPr>
          <w:ilvl w:val="0"/>
          <w:numId w:val="5"/>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Thank you to everyone for </w:t>
      </w:r>
      <w:proofErr w:type="gramStart"/>
      <w:r>
        <w:rPr>
          <w:rFonts w:ascii="Arial" w:hAnsi="Arial" w:cs="Arial"/>
          <w:sz w:val="26"/>
          <w:szCs w:val="26"/>
        </w:rPr>
        <w:t>their</w:t>
      </w:r>
      <w:proofErr w:type="gramEnd"/>
      <w:r>
        <w:rPr>
          <w:rFonts w:ascii="Arial" w:hAnsi="Arial" w:cs="Arial"/>
          <w:sz w:val="26"/>
          <w:szCs w:val="26"/>
        </w:rPr>
        <w:t xml:space="preserve"> time at our Cross-Over Day. I realize it took you away from your students and that you had to prepare for a sub. However, the discussions were valuable and helped me to realize the needs of our kids. I've been thinking about the format of that day and how best to use the time productively. We all want so much to find the right "keys" to ensure success for our most at-risk. I'll be talking to you all regarding an idea for using that time productively.</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numPr>
          <w:ilvl w:val="0"/>
          <w:numId w:val="6"/>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 have compiled information from our </w:t>
      </w:r>
      <w:proofErr w:type="gramStart"/>
      <w:r>
        <w:rPr>
          <w:rFonts w:ascii="Arial" w:hAnsi="Arial" w:cs="Arial"/>
          <w:sz w:val="26"/>
          <w:szCs w:val="26"/>
        </w:rPr>
        <w:t>Cross-Over</w:t>
      </w:r>
      <w:proofErr w:type="gramEnd"/>
      <w:r>
        <w:rPr>
          <w:rFonts w:ascii="Arial" w:hAnsi="Arial" w:cs="Arial"/>
          <w:sz w:val="26"/>
          <w:szCs w:val="26"/>
        </w:rPr>
        <w:t xml:space="preserve"> day discussions. It is linked below and also can be found on our PBIS/</w:t>
      </w:r>
      <w:proofErr w:type="spellStart"/>
      <w:r>
        <w:rPr>
          <w:rFonts w:ascii="Arial" w:hAnsi="Arial" w:cs="Arial"/>
          <w:sz w:val="26"/>
          <w:szCs w:val="26"/>
        </w:rPr>
        <w:t>RtI</w:t>
      </w:r>
      <w:proofErr w:type="spellEnd"/>
      <w:r>
        <w:rPr>
          <w:rFonts w:ascii="Arial" w:hAnsi="Arial" w:cs="Arial"/>
          <w:sz w:val="26"/>
          <w:szCs w:val="26"/>
        </w:rPr>
        <w:t xml:space="preserve"> page. Please note the column labeled "action". It identifies the direction taken as a strategy/intervention and who is responsible for implementing it. The progress being made using that strategy or intervention will be reviewed at the next CST grade level meeting. If there are changes that need to be made to the information, please let me know. There were periods during the day that I paid better attention than others. I've also included the 6th and 5th grade CST grade level meeting actions within the Cross-Over Day document</w:t>
      </w:r>
    </w:p>
    <w:p w:rsidR="00F80DD3" w:rsidRDefault="00F80DD3" w:rsidP="00F80DD3">
      <w:pPr>
        <w:widowControl w:val="0"/>
        <w:autoSpaceDE w:val="0"/>
        <w:autoSpaceDN w:val="0"/>
        <w:adjustRightInd w:val="0"/>
        <w:rPr>
          <w:rFonts w:ascii="Arial" w:hAnsi="Arial" w:cs="Arial"/>
          <w:b/>
          <w:bCs/>
          <w:sz w:val="28"/>
          <w:szCs w:val="28"/>
        </w:rPr>
      </w:pPr>
    </w:p>
    <w:p w:rsidR="00F80DD3" w:rsidRDefault="00F80DD3" w:rsidP="00F80DD3">
      <w:pPr>
        <w:widowControl w:val="0"/>
        <w:autoSpaceDE w:val="0"/>
        <w:autoSpaceDN w:val="0"/>
        <w:adjustRightInd w:val="0"/>
        <w:rPr>
          <w:rFonts w:ascii="Arial" w:hAnsi="Arial" w:cs="Arial"/>
          <w:sz w:val="26"/>
          <w:szCs w:val="26"/>
        </w:rPr>
      </w:pPr>
      <w:r>
        <w:rPr>
          <w:rFonts w:ascii="Arial" w:hAnsi="Arial" w:cs="Arial"/>
          <w:color w:val="130080"/>
          <w:sz w:val="26"/>
          <w:szCs w:val="26"/>
        </w:rPr>
        <w:t> </w:t>
      </w:r>
      <w:hyperlink r:id="rId5" w:history="1">
        <w:proofErr w:type="gramStart"/>
        <w:r>
          <w:rPr>
            <w:rFonts w:ascii="Arial" w:hAnsi="Arial" w:cs="Arial"/>
            <w:color w:val="2300EE"/>
            <w:sz w:val="26"/>
            <w:szCs w:val="26"/>
            <w:u w:val="single" w:color="2300EE"/>
          </w:rPr>
          <w:t>Cross-Over</w:t>
        </w:r>
        <w:proofErr w:type="gramEnd"/>
        <w:r>
          <w:rPr>
            <w:rFonts w:ascii="Arial" w:hAnsi="Arial" w:cs="Arial"/>
            <w:color w:val="2300EE"/>
            <w:sz w:val="26"/>
            <w:szCs w:val="26"/>
            <w:u w:val="single" w:color="2300EE"/>
          </w:rPr>
          <w:t xml:space="preserve"> day outcome 9.27.11.docx</w:t>
        </w:r>
      </w:hyperlink>
    </w:p>
    <w:p w:rsidR="00F80DD3" w:rsidRDefault="00F80DD3" w:rsidP="00F80DD3">
      <w:pPr>
        <w:widowControl w:val="0"/>
        <w:numPr>
          <w:ilvl w:val="0"/>
          <w:numId w:val="7"/>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Our next faculty meeting will include presentations on the Employee Recognition program with Dr. Mueller and an </w:t>
      </w:r>
      <w:proofErr w:type="spellStart"/>
      <w:r>
        <w:rPr>
          <w:rFonts w:ascii="Arial" w:hAnsi="Arial" w:cs="Arial"/>
          <w:sz w:val="26"/>
          <w:szCs w:val="26"/>
        </w:rPr>
        <w:t>Epi</w:t>
      </w:r>
      <w:proofErr w:type="spellEnd"/>
      <w:r>
        <w:rPr>
          <w:rFonts w:ascii="Arial" w:hAnsi="Arial" w:cs="Arial"/>
          <w:sz w:val="26"/>
          <w:szCs w:val="26"/>
        </w:rPr>
        <w:t xml:space="preserve">-pen training session with Isa. I'll fill in with additional information. I've included the presentation from Dr. </w:t>
      </w:r>
      <w:proofErr w:type="spellStart"/>
      <w:r>
        <w:rPr>
          <w:rFonts w:ascii="Arial" w:hAnsi="Arial" w:cs="Arial"/>
          <w:sz w:val="26"/>
          <w:szCs w:val="26"/>
        </w:rPr>
        <w:t>Patz</w:t>
      </w:r>
      <w:proofErr w:type="spellEnd"/>
      <w:r>
        <w:rPr>
          <w:rFonts w:ascii="Arial" w:hAnsi="Arial" w:cs="Arial"/>
          <w:sz w:val="26"/>
          <w:szCs w:val="26"/>
        </w:rPr>
        <w:t xml:space="preserve"> and Dr. Mueller on the employee handbook on the "Presentation" page of our wiki.</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numPr>
          <w:ilvl w:val="0"/>
          <w:numId w:val="8"/>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Thanks to everyone for working so hard to complete our MAP testing. This is the last week and rather than wait until Friday, the schedule appears to be open on Monday so I will be asking to "borrow" those students who need to finish. Thanks.</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numPr>
          <w:ilvl w:val="0"/>
          <w:numId w:val="9"/>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When using the laptop cart, please determine whether you'd like to take the cart to your room or have students remove the laptops and carry them safely. Either way is acceptable. However, if you take the cart please plug the power cord and network cable back in. Thanks.</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autoSpaceDE w:val="0"/>
        <w:autoSpaceDN w:val="0"/>
        <w:adjustRightInd w:val="0"/>
        <w:rPr>
          <w:rFonts w:ascii="Arial" w:hAnsi="Arial" w:cs="Arial"/>
          <w:sz w:val="26"/>
          <w:szCs w:val="26"/>
        </w:rPr>
      </w:pPr>
      <w:r>
        <w:rPr>
          <w:rFonts w:ascii="Arial" w:hAnsi="Arial" w:cs="Arial"/>
          <w:b/>
          <w:bCs/>
          <w:sz w:val="26"/>
          <w:szCs w:val="26"/>
          <w:u w:val="single"/>
        </w:rPr>
        <w:t>Meetings this week:</w:t>
      </w: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Monday, October 3rd - 8:30 Meeting in Grace's room on student</w:t>
      </w: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12:45 Principals meeting at SWG</w:t>
      </w: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Tuesday, October 4th -8:00 Re-</w:t>
      </w:r>
      <w:proofErr w:type="spellStart"/>
      <w:r>
        <w:rPr>
          <w:rFonts w:ascii="Arial" w:hAnsi="Arial" w:cs="Arial"/>
          <w:sz w:val="26"/>
          <w:szCs w:val="26"/>
        </w:rPr>
        <w:t>eval</w:t>
      </w:r>
      <w:proofErr w:type="spellEnd"/>
      <w:r>
        <w:rPr>
          <w:rFonts w:ascii="Arial" w:hAnsi="Arial" w:cs="Arial"/>
          <w:sz w:val="26"/>
          <w:szCs w:val="26"/>
        </w:rPr>
        <w:t xml:space="preserve"> on TS in room 31</w:t>
      </w: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12:45 Student Council meeting</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Wednesday, October 5th - 8:00 Building Collaboration team meeting</w:t>
      </w: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9:30 District wide Principals meeting- ECC</w:t>
      </w: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 xml:space="preserve">1:00 </w:t>
      </w:r>
      <w:proofErr w:type="spellStart"/>
      <w:r>
        <w:rPr>
          <w:rFonts w:ascii="Arial" w:hAnsi="Arial" w:cs="Arial"/>
          <w:sz w:val="26"/>
          <w:szCs w:val="26"/>
        </w:rPr>
        <w:t>RtI</w:t>
      </w:r>
      <w:proofErr w:type="spellEnd"/>
      <w:r>
        <w:rPr>
          <w:rFonts w:ascii="Arial" w:hAnsi="Arial" w:cs="Arial"/>
          <w:sz w:val="26"/>
          <w:szCs w:val="26"/>
        </w:rPr>
        <w:t xml:space="preserve"> Committee meeting - BF (Karen only)</w:t>
      </w: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6:00 Literacy Night presentations</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Thursday, October 6th - 4:00 Meeting with Dr. Mueller (Karen)</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 xml:space="preserve">Friday, October 7th - 8:00-9:00 Meeting with Amy </w:t>
      </w:r>
      <w:proofErr w:type="spellStart"/>
      <w:r>
        <w:rPr>
          <w:rFonts w:ascii="Arial" w:hAnsi="Arial" w:cs="Arial"/>
          <w:sz w:val="26"/>
          <w:szCs w:val="26"/>
        </w:rPr>
        <w:t>Cowell</w:t>
      </w:r>
      <w:proofErr w:type="spellEnd"/>
      <w:r>
        <w:rPr>
          <w:rFonts w:ascii="Arial" w:hAnsi="Arial" w:cs="Arial"/>
          <w:sz w:val="26"/>
          <w:szCs w:val="26"/>
        </w:rPr>
        <w:t xml:space="preserve"> (</w:t>
      </w:r>
      <w:r>
        <w:rPr>
          <w:rFonts w:ascii="Arial" w:hAnsi="Arial" w:cs="Arial"/>
          <w:b/>
          <w:bCs/>
          <w:sz w:val="26"/>
          <w:szCs w:val="26"/>
        </w:rPr>
        <w:t>teachers except for 4th grade)</w:t>
      </w: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8:00 CST 4th grade</w:t>
      </w: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10:30 Fire drill</w:t>
      </w:r>
    </w:p>
    <w:p w:rsidR="00F80DD3" w:rsidRDefault="00F80DD3" w:rsidP="00F80DD3">
      <w:pPr>
        <w:widowControl w:val="0"/>
        <w:autoSpaceDE w:val="0"/>
        <w:autoSpaceDN w:val="0"/>
        <w:adjustRightInd w:val="0"/>
        <w:rPr>
          <w:rFonts w:ascii="Arial" w:hAnsi="Arial" w:cs="Arial"/>
          <w:sz w:val="26"/>
          <w:szCs w:val="26"/>
        </w:rPr>
      </w:pPr>
      <w:r>
        <w:rPr>
          <w:rFonts w:ascii="Arial" w:hAnsi="Arial" w:cs="Arial"/>
          <w:sz w:val="26"/>
          <w:szCs w:val="26"/>
        </w:rPr>
        <w:t xml:space="preserve">3:20 </w:t>
      </w:r>
      <w:proofErr w:type="gramStart"/>
      <w:r>
        <w:rPr>
          <w:rFonts w:ascii="Arial" w:hAnsi="Arial" w:cs="Arial"/>
          <w:sz w:val="26"/>
          <w:szCs w:val="26"/>
        </w:rPr>
        <w:t>All</w:t>
      </w:r>
      <w:proofErr w:type="gramEnd"/>
      <w:r>
        <w:rPr>
          <w:rFonts w:ascii="Arial" w:hAnsi="Arial" w:cs="Arial"/>
          <w:sz w:val="26"/>
          <w:szCs w:val="26"/>
        </w:rPr>
        <w:t xml:space="preserve"> school assembly - Cougar Chase</w:t>
      </w: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pPr>
        <w:widowControl w:val="0"/>
        <w:autoSpaceDE w:val="0"/>
        <w:autoSpaceDN w:val="0"/>
        <w:adjustRightInd w:val="0"/>
        <w:rPr>
          <w:rFonts w:ascii="Arial" w:hAnsi="Arial" w:cs="Arial"/>
          <w:sz w:val="26"/>
          <w:szCs w:val="26"/>
        </w:rPr>
      </w:pPr>
    </w:p>
    <w:p w:rsidR="00F80DD3" w:rsidRDefault="00F80DD3" w:rsidP="00F80DD3">
      <w:r>
        <w:rPr>
          <w:rFonts w:ascii="Arial" w:hAnsi="Arial" w:cs="Arial"/>
          <w:b/>
          <w:bCs/>
          <w:color w:val="22FF0D"/>
          <w:sz w:val="28"/>
          <w:szCs w:val="28"/>
        </w:rPr>
        <w:t>Have a great week!</w:t>
      </w:r>
    </w:p>
    <w:sectPr w:rsidR="00F80DD3" w:rsidSect="00F80DD3">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639C2042"/>
    <w:multiLevelType w:val="hybridMultilevel"/>
    <w:tmpl w:val="9CCEF504"/>
    <w:lvl w:ilvl="0" w:tplc="463CE18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 w:val="00F80DD3"/>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F80DD3"/>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countrydale-fps.wikispaces.com/file/view/Cross-Over+day+outcome+9.27.11.docx"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612</Words>
  <Characters>3491</Characters>
  <Application>Microsoft Macintosh Word</Application>
  <DocSecurity>0</DocSecurity>
  <Lines>29</Lines>
  <Paragraphs>6</Paragraphs>
  <ScaleCrop>false</ScaleCrop>
  <Company>FPS</Company>
  <LinksUpToDate>false</LinksUpToDate>
  <CharactersWithSpaces>4287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FPS</cp:lastModifiedBy>
  <cp:revision>1</cp:revision>
  <dcterms:created xsi:type="dcterms:W3CDTF">2011-10-10T00:27:00Z</dcterms:created>
  <dcterms:modified xsi:type="dcterms:W3CDTF">2011-10-10T00:35:00Z</dcterms:modified>
</cp:coreProperties>
</file>